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03D3A" w14:textId="77777777" w:rsidR="000043DA" w:rsidRDefault="000043DA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 w:rsidRPr="003E0522">
        <w:rPr>
          <w:rFonts w:asciiTheme="minorHAnsi" w:eastAsia="Calibri" w:hAnsiTheme="minorHAnsi" w:cs="Calibri"/>
          <w:b/>
          <w:i/>
          <w:sz w:val="18"/>
          <w:szCs w:val="18"/>
        </w:rPr>
        <w:t xml:space="preserve">         </w:t>
      </w:r>
      <w:r w:rsidRPr="003E0522">
        <w:rPr>
          <w:rFonts w:asciiTheme="minorHAnsi" w:hAnsiTheme="minorHAnsi" w:cs="Calibri"/>
          <w:b/>
          <w:sz w:val="18"/>
          <w:szCs w:val="18"/>
        </w:rPr>
        <w:t xml:space="preserve">Załącznik nr </w:t>
      </w:r>
      <w:r w:rsidR="0058042B">
        <w:rPr>
          <w:rFonts w:asciiTheme="minorHAnsi" w:hAnsiTheme="minorHAnsi" w:cs="Calibri"/>
          <w:b/>
          <w:sz w:val="18"/>
          <w:szCs w:val="18"/>
        </w:rPr>
        <w:t>4</w:t>
      </w:r>
      <w:r w:rsidR="00BF08D9">
        <w:rPr>
          <w:rFonts w:asciiTheme="minorHAnsi" w:hAnsiTheme="minorHAnsi" w:cs="Calibri"/>
          <w:b/>
          <w:sz w:val="18"/>
          <w:szCs w:val="18"/>
        </w:rPr>
        <w:t xml:space="preserve"> do S</w:t>
      </w:r>
      <w:r w:rsidRPr="003E0522">
        <w:rPr>
          <w:rFonts w:asciiTheme="minorHAnsi" w:hAnsiTheme="minorHAnsi" w:cs="Calibri"/>
          <w:b/>
          <w:sz w:val="18"/>
          <w:szCs w:val="18"/>
        </w:rPr>
        <w:t>WZ</w:t>
      </w:r>
    </w:p>
    <w:p w14:paraId="78C9B973" w14:textId="13D67CAB" w:rsidR="00072F42" w:rsidRPr="003E0522" w:rsidRDefault="00072F42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 w:rsidRPr="00072F42">
        <w:rPr>
          <w:rFonts w:asciiTheme="minorHAnsi" w:hAnsiTheme="minorHAnsi" w:cs="Calibri"/>
          <w:b/>
          <w:bCs/>
          <w:iCs/>
          <w:sz w:val="18"/>
          <w:szCs w:val="18"/>
        </w:rPr>
        <w:t>Nr Postępo</w:t>
      </w:r>
      <w:r w:rsidR="00762D6A">
        <w:rPr>
          <w:rFonts w:asciiTheme="minorHAnsi" w:hAnsiTheme="minorHAnsi" w:cs="Calibri"/>
          <w:b/>
          <w:bCs/>
          <w:iCs/>
          <w:sz w:val="18"/>
          <w:szCs w:val="18"/>
        </w:rPr>
        <w:t xml:space="preserve">wania: </w:t>
      </w:r>
      <w:r w:rsidR="0026583D">
        <w:rPr>
          <w:rFonts w:asciiTheme="minorHAnsi" w:hAnsiTheme="minorHAnsi" w:cs="Calibri"/>
          <w:b/>
          <w:bCs/>
          <w:iCs/>
          <w:sz w:val="18"/>
          <w:szCs w:val="18"/>
        </w:rPr>
        <w:t>POST/EOD/EOD/BM/</w:t>
      </w:r>
      <w:r w:rsidR="00870B91">
        <w:rPr>
          <w:rFonts w:asciiTheme="minorHAnsi" w:hAnsiTheme="minorHAnsi" w:cs="Calibri"/>
          <w:b/>
          <w:bCs/>
          <w:iCs/>
          <w:sz w:val="18"/>
          <w:szCs w:val="18"/>
        </w:rPr>
        <w:t>00</w:t>
      </w:r>
      <w:r w:rsidR="002334A2">
        <w:rPr>
          <w:rFonts w:asciiTheme="minorHAnsi" w:hAnsiTheme="minorHAnsi" w:cs="Calibri"/>
          <w:b/>
          <w:bCs/>
          <w:iCs/>
          <w:sz w:val="18"/>
          <w:szCs w:val="18"/>
        </w:rPr>
        <w:t>109</w:t>
      </w:r>
      <w:r w:rsidR="00762D6A">
        <w:rPr>
          <w:rFonts w:asciiTheme="minorHAnsi" w:hAnsiTheme="minorHAnsi" w:cs="Calibri"/>
          <w:b/>
          <w:bCs/>
          <w:iCs/>
          <w:sz w:val="18"/>
          <w:szCs w:val="18"/>
        </w:rPr>
        <w:t>/202</w:t>
      </w:r>
      <w:r w:rsidR="007665A7">
        <w:rPr>
          <w:rFonts w:asciiTheme="minorHAnsi" w:hAnsiTheme="minorHAnsi" w:cs="Calibri"/>
          <w:b/>
          <w:bCs/>
          <w:iCs/>
          <w:sz w:val="18"/>
          <w:szCs w:val="18"/>
        </w:rPr>
        <w:t>6</w:t>
      </w:r>
    </w:p>
    <w:p w14:paraId="6DDC79BE" w14:textId="77777777" w:rsidR="000043DA" w:rsidRPr="003E0522" w:rsidRDefault="000043DA" w:rsidP="000043DA">
      <w:pPr>
        <w:rPr>
          <w:rFonts w:asciiTheme="minorHAnsi" w:hAnsiTheme="minorHAnsi" w:cs="Segoe UI"/>
          <w:i/>
          <w:sz w:val="18"/>
          <w:szCs w:val="18"/>
        </w:rPr>
      </w:pPr>
    </w:p>
    <w:p w14:paraId="3E376FBA" w14:textId="77777777" w:rsidR="00072F42" w:rsidRDefault="00072F42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</w:p>
    <w:p w14:paraId="6FC5F63A" w14:textId="77777777" w:rsidR="00072F42" w:rsidRPr="00072F42" w:rsidRDefault="00072F42" w:rsidP="00072F42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iCs/>
          <w:sz w:val="18"/>
          <w:szCs w:val="18"/>
        </w:rPr>
      </w:pPr>
      <w:r w:rsidRPr="00072F42">
        <w:rPr>
          <w:rFonts w:asciiTheme="minorHAnsi" w:hAnsiTheme="minorHAnsi" w:cs="Segoe UI"/>
          <w:b/>
          <w:bCs/>
          <w:sz w:val="18"/>
          <w:szCs w:val="18"/>
        </w:rPr>
        <w:t xml:space="preserve">Wzór wykazu </w:t>
      </w:r>
      <w:r w:rsidR="00B32055">
        <w:rPr>
          <w:rFonts w:asciiTheme="minorHAnsi" w:hAnsiTheme="minorHAnsi" w:cs="Segoe UI"/>
          <w:b/>
          <w:bCs/>
          <w:sz w:val="18"/>
          <w:szCs w:val="18"/>
        </w:rPr>
        <w:t>usług</w:t>
      </w:r>
    </w:p>
    <w:p w14:paraId="18841019" w14:textId="77777777" w:rsidR="000043DA" w:rsidRPr="003E0522" w:rsidRDefault="000043DA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  <w:r w:rsidRPr="003E0522">
        <w:rPr>
          <w:rFonts w:asciiTheme="minorHAnsi" w:hAnsiTheme="minorHAnsi" w:cs="Segoe UI"/>
          <w:b/>
          <w:bCs/>
          <w:sz w:val="18"/>
          <w:szCs w:val="18"/>
        </w:rPr>
        <w:t xml:space="preserve">zgodnie z warunkami określonymi </w:t>
      </w:r>
    </w:p>
    <w:p w14:paraId="1D6A60D5" w14:textId="77777777" w:rsidR="000043DA" w:rsidRPr="003E0522" w:rsidRDefault="000043DA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  <w:r w:rsidRPr="003E0522">
        <w:rPr>
          <w:rFonts w:asciiTheme="minorHAnsi" w:hAnsiTheme="minorHAnsi" w:cs="Segoe UI"/>
          <w:b/>
          <w:bCs/>
          <w:sz w:val="18"/>
          <w:szCs w:val="18"/>
        </w:rPr>
        <w:t>w sekcji IV ust. 1 lit a SWZ</w:t>
      </w:r>
    </w:p>
    <w:p w14:paraId="15118560" w14:textId="77777777" w:rsidR="000043DA" w:rsidRPr="003E0522" w:rsidRDefault="000043DA" w:rsidP="000043DA">
      <w:pPr>
        <w:jc w:val="center"/>
        <w:rPr>
          <w:rFonts w:asciiTheme="minorHAnsi" w:eastAsia="Calibri" w:hAnsiTheme="minorHAnsi" w:cs="Segoe UI"/>
          <w:b/>
          <w:sz w:val="18"/>
          <w:szCs w:val="18"/>
        </w:rPr>
      </w:pPr>
      <w:r w:rsidRPr="003E0522">
        <w:rPr>
          <w:rFonts w:asciiTheme="minorHAnsi" w:eastAsia="Calibri" w:hAnsiTheme="minorHAnsi" w:cs="Segoe UI"/>
          <w:b/>
          <w:sz w:val="18"/>
          <w:szCs w:val="18"/>
        </w:rPr>
        <w:t>OŚWIADCZAM(Y), ŻE:</w:t>
      </w:r>
    </w:p>
    <w:p w14:paraId="5C367DFA" w14:textId="77777777" w:rsidR="000043DA" w:rsidRPr="003E0522" w:rsidRDefault="000043DA" w:rsidP="000043DA">
      <w:pPr>
        <w:rPr>
          <w:rFonts w:asciiTheme="minorHAnsi" w:eastAsia="Calibri" w:hAnsiTheme="minorHAnsi" w:cs="Segoe UI"/>
          <w:b/>
          <w:bCs/>
          <w:sz w:val="18"/>
          <w:szCs w:val="18"/>
        </w:rPr>
      </w:pPr>
    </w:p>
    <w:p w14:paraId="1973C840" w14:textId="310565D4" w:rsidR="008F2143" w:rsidRPr="000D0514" w:rsidRDefault="000043DA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  <w:r w:rsidRPr="003E0522">
        <w:rPr>
          <w:rFonts w:asciiTheme="minorHAnsi" w:eastAsia="Calibri" w:hAnsiTheme="minorHAnsi" w:cs="Segoe UI"/>
          <w:bCs/>
          <w:sz w:val="18"/>
          <w:szCs w:val="18"/>
        </w:rPr>
        <w:t xml:space="preserve">Posiadamy niezbędną wiedzę i doświadczenie do wykonania </w:t>
      </w:r>
      <w:r w:rsidRPr="006044CB">
        <w:rPr>
          <w:rFonts w:asciiTheme="minorHAnsi" w:eastAsia="Calibri" w:hAnsiTheme="minorHAnsi" w:cs="Segoe UI"/>
          <w:bCs/>
          <w:sz w:val="18"/>
          <w:szCs w:val="18"/>
        </w:rPr>
        <w:t>zakupu tj.:</w:t>
      </w:r>
      <w:r w:rsidRPr="006044CB">
        <w:rPr>
          <w:rFonts w:asciiTheme="minorHAnsi" w:eastAsia="Calibri" w:hAnsiTheme="minorHAnsi" w:cs="Segoe UI"/>
          <w:b/>
          <w:sz w:val="18"/>
          <w:szCs w:val="18"/>
        </w:rPr>
        <w:t xml:space="preserve"> </w:t>
      </w:r>
      <w:r w:rsidR="009679BD" w:rsidRPr="003D2D71">
        <w:rPr>
          <w:rFonts w:asciiTheme="minorHAnsi" w:eastAsia="Calibri" w:hAnsiTheme="minorHAnsi" w:cs="Segoe UI"/>
          <w:bCs/>
          <w:sz w:val="18"/>
          <w:szCs w:val="18"/>
        </w:rPr>
        <w:t xml:space="preserve">w okresie ostatnich </w:t>
      </w:r>
      <w:r w:rsidR="002313AE" w:rsidRPr="002313AE">
        <w:rPr>
          <w:rFonts w:asciiTheme="minorHAnsi" w:eastAsia="Calibri" w:hAnsiTheme="minorHAnsi" w:cs="Segoe UI"/>
          <w:b/>
          <w:color w:val="FF0000"/>
          <w:sz w:val="18"/>
          <w:szCs w:val="18"/>
        </w:rPr>
        <w:t>5</w:t>
      </w:r>
      <w:r w:rsidR="008F2143" w:rsidRPr="002313AE">
        <w:rPr>
          <w:rFonts w:asciiTheme="minorHAnsi" w:eastAsia="Calibri" w:hAnsiTheme="minorHAnsi" w:cs="Segoe UI"/>
          <w:b/>
          <w:color w:val="FF0000"/>
          <w:sz w:val="18"/>
          <w:szCs w:val="18"/>
        </w:rPr>
        <w:t xml:space="preserve"> </w:t>
      </w:r>
      <w:r w:rsidR="009679BD" w:rsidRPr="002313AE">
        <w:rPr>
          <w:rFonts w:asciiTheme="minorHAnsi" w:eastAsia="Calibri" w:hAnsiTheme="minorHAnsi" w:cs="Segoe UI"/>
          <w:b/>
          <w:color w:val="FF0000"/>
          <w:sz w:val="18"/>
          <w:szCs w:val="18"/>
        </w:rPr>
        <w:t>lat</w:t>
      </w:r>
      <w:r w:rsidR="009679BD" w:rsidRPr="002313AE">
        <w:rPr>
          <w:rFonts w:asciiTheme="minorHAnsi" w:eastAsia="Calibri" w:hAnsiTheme="minorHAnsi" w:cs="Segoe UI"/>
          <w:bCs/>
          <w:color w:val="FF0000"/>
          <w:sz w:val="18"/>
          <w:szCs w:val="18"/>
        </w:rPr>
        <w:t xml:space="preserve"> </w:t>
      </w:r>
      <w:r w:rsidR="009679BD" w:rsidRPr="003D2D71">
        <w:rPr>
          <w:rFonts w:asciiTheme="minorHAnsi" w:eastAsia="Calibri" w:hAnsiTheme="minorHAnsi" w:cs="Segoe UI"/>
          <w:bCs/>
          <w:sz w:val="18"/>
          <w:szCs w:val="18"/>
        </w:rPr>
        <w:t xml:space="preserve">przed upływem terminu składania Ofert w postępowaniu, a jeżeli okres prowadzenia działalności jest krótszy w tym okresie, </w:t>
      </w:r>
      <w:r w:rsidR="003634B7">
        <w:rPr>
          <w:rFonts w:asciiTheme="minorHAnsi" w:eastAsia="Calibri" w:hAnsiTheme="minorHAnsi" w:cs="Segoe UI"/>
          <w:bCs/>
          <w:sz w:val="18"/>
          <w:szCs w:val="18"/>
        </w:rPr>
        <w:t xml:space="preserve">wykonaliśmy </w:t>
      </w:r>
      <w:r w:rsidR="009679BD" w:rsidRPr="003D2D71">
        <w:rPr>
          <w:rFonts w:asciiTheme="minorHAnsi" w:eastAsia="Calibri" w:hAnsiTheme="minorHAnsi" w:cs="Segoe UI"/>
          <w:bCs/>
          <w:sz w:val="18"/>
          <w:szCs w:val="18"/>
        </w:rPr>
        <w:t>należycie</w:t>
      </w:r>
      <w:r w:rsidR="004241DC">
        <w:rPr>
          <w:rFonts w:asciiTheme="minorHAnsi" w:eastAsia="Calibri" w:hAnsiTheme="minorHAnsi" w:cs="Segoe UI"/>
          <w:bCs/>
          <w:sz w:val="18"/>
          <w:szCs w:val="18"/>
        </w:rPr>
        <w:t xml:space="preserve"> (zakończyliśmy)</w:t>
      </w:r>
      <w:r w:rsidR="009679BD" w:rsidRPr="003D2D71">
        <w:rPr>
          <w:rFonts w:asciiTheme="minorHAnsi" w:eastAsia="Calibri" w:hAnsiTheme="minorHAnsi" w:cs="Segoe UI"/>
          <w:bCs/>
          <w:sz w:val="18"/>
          <w:szCs w:val="18"/>
        </w:rPr>
        <w:t xml:space="preserve"> </w:t>
      </w:r>
      <w:r w:rsidR="002313AE" w:rsidRPr="000D0514">
        <w:rPr>
          <w:rFonts w:asciiTheme="minorHAnsi" w:eastAsia="Calibri" w:hAnsiTheme="minorHAnsi" w:cs="Segoe UI"/>
          <w:b/>
          <w:sz w:val="18"/>
          <w:szCs w:val="18"/>
        </w:rPr>
        <w:t xml:space="preserve">co najmniej </w:t>
      </w:r>
      <w:r w:rsidR="004241DC" w:rsidRPr="004241DC">
        <w:rPr>
          <w:rFonts w:asciiTheme="minorHAnsi" w:eastAsia="Calibri" w:hAnsiTheme="minorHAnsi" w:cs="Segoe UI"/>
          <w:b/>
          <w:sz w:val="18"/>
          <w:szCs w:val="18"/>
        </w:rPr>
        <w:t>dwie usługi polegające na wykonaniu testów regulacyjnych dla farm wiatrowych</w:t>
      </w:r>
      <w:r w:rsidR="00DA4B71" w:rsidRPr="000D0514">
        <w:rPr>
          <w:rFonts w:asciiTheme="minorHAnsi" w:eastAsia="Calibri" w:hAnsiTheme="minorHAnsi" w:cs="Segoe UI"/>
          <w:b/>
          <w:sz w:val="18"/>
          <w:szCs w:val="18"/>
        </w:rPr>
        <w:t>.</w:t>
      </w:r>
    </w:p>
    <w:p w14:paraId="1A03436E" w14:textId="77777777" w:rsidR="009679BD" w:rsidRDefault="009679BD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</w:p>
    <w:tbl>
      <w:tblPr>
        <w:tblStyle w:val="Tabela-Siatka1"/>
        <w:tblW w:w="9534" w:type="dxa"/>
        <w:tblInd w:w="-5" w:type="dxa"/>
        <w:tblLook w:val="04A0" w:firstRow="1" w:lastRow="0" w:firstColumn="1" w:lastColumn="0" w:noHBand="0" w:noVBand="1"/>
      </w:tblPr>
      <w:tblGrid>
        <w:gridCol w:w="815"/>
        <w:gridCol w:w="4243"/>
        <w:gridCol w:w="1994"/>
        <w:gridCol w:w="2482"/>
      </w:tblGrid>
      <w:tr w:rsidR="004241DC" w:rsidRPr="00ED54A1" w14:paraId="76F42122" w14:textId="77777777" w:rsidTr="004241DC">
        <w:trPr>
          <w:trHeight w:val="154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C2EACC0" w14:textId="77777777" w:rsidR="004241DC" w:rsidRPr="009679BD" w:rsidRDefault="004241DC" w:rsidP="009679BD">
            <w:pPr>
              <w:pStyle w:val="Akapitzlist"/>
              <w:ind w:left="502" w:hanging="468"/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8A360B0" w14:textId="77777777" w:rsidR="004241DC" w:rsidRPr="002313AE" w:rsidRDefault="004241DC" w:rsidP="002313A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2313AE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Zakres prac</w:t>
            </w:r>
          </w:p>
          <w:p w14:paraId="15A613E0" w14:textId="355F04C9" w:rsidR="004241DC" w:rsidRPr="002313AE" w:rsidRDefault="004241DC" w:rsidP="002313AE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313AE">
              <w:rPr>
                <w:rFonts w:asciiTheme="minorHAnsi" w:hAnsiTheme="minorHAnsi" w:cstheme="minorHAnsi"/>
                <w:i/>
                <w:sz w:val="16"/>
                <w:szCs w:val="16"/>
              </w:rPr>
              <w:t>(</w:t>
            </w:r>
            <w:r w:rsidRPr="004241DC">
              <w:rPr>
                <w:rFonts w:asciiTheme="minorHAnsi" w:hAnsiTheme="minorHAnsi" w:cstheme="minorHAnsi"/>
                <w:i/>
                <w:sz w:val="14"/>
                <w:szCs w:val="14"/>
              </w:rPr>
              <w:t>usług</w:t>
            </w:r>
            <w:r>
              <w:rPr>
                <w:rFonts w:asciiTheme="minorHAnsi" w:hAnsiTheme="minorHAnsi" w:cstheme="minorHAnsi"/>
                <w:i/>
                <w:sz w:val="14"/>
                <w:szCs w:val="14"/>
              </w:rPr>
              <w:t>a</w:t>
            </w:r>
            <w:r w:rsidRPr="004241DC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polegające na wykonaniu testów regulacyjnych dla farm wiatrowych</w:t>
            </w:r>
            <w:r w:rsidRPr="002313AE">
              <w:rPr>
                <w:rFonts w:asciiTheme="minorHAnsi" w:hAnsiTheme="minorHAnsi" w:cstheme="minorHAnsi"/>
                <w:i/>
                <w:sz w:val="16"/>
                <w:szCs w:val="16"/>
              </w:rPr>
              <w:t>)</w:t>
            </w:r>
          </w:p>
          <w:p w14:paraId="1F552EDA" w14:textId="10F94DB3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A4576B7" w14:textId="77777777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9BD">
              <w:rPr>
                <w:rFonts w:asciiTheme="minorHAnsi" w:hAnsiTheme="minorHAnsi" w:cstheme="minorHAnsi"/>
                <w:b/>
                <w:sz w:val="16"/>
                <w:szCs w:val="16"/>
              </w:rPr>
              <w:t>Data realizacji zadania</w:t>
            </w:r>
          </w:p>
          <w:p w14:paraId="45E81136" w14:textId="77777777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[mm/</w:t>
            </w:r>
            <w:proofErr w:type="spellStart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2E93070" w14:textId="77777777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b/>
                <w:sz w:val="16"/>
                <w:szCs w:val="16"/>
              </w:rPr>
              <w:t>Nazwa i adres podmiotu na rzecz, którego realizowane było zadanie</w:t>
            </w:r>
          </w:p>
        </w:tc>
      </w:tr>
      <w:tr w:rsidR="004241DC" w:rsidRPr="00ED54A1" w14:paraId="7649663F" w14:textId="77777777" w:rsidTr="004241DC">
        <w:trPr>
          <w:trHeight w:val="305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DA6" w14:textId="77777777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874802F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D01CCBF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9BF938E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28A3C93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766F964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2862C5D" w14:textId="4C42BD5A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B6D" w14:textId="77777777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CED72A" w14:textId="77777777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07844EE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DE4595B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28ADBF6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B6D8CF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6E625E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19CA0A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F2A25E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030D72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4F4FBB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556878" w14:textId="77777777" w:rsidR="008F480E" w:rsidRDefault="008F480E" w:rsidP="00206EF7">
            <w:pPr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7E5B5BAD" w14:textId="77777777" w:rsidR="008F480E" w:rsidRDefault="008F480E" w:rsidP="00206EF7">
            <w:pPr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502135AE" w14:textId="4D9593FE" w:rsidR="004241DC" w:rsidRPr="009679BD" w:rsidRDefault="004241DC" w:rsidP="00206E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06EF7">
              <w:rPr>
                <w:rFonts w:asciiTheme="minorHAnsi" w:hAnsiTheme="minorHAnsi" w:cstheme="minorHAnsi"/>
                <w:color w:val="FF0000"/>
                <w:sz w:val="14"/>
                <w:szCs w:val="14"/>
              </w:rPr>
              <w:t>Uwaga</w:t>
            </w:r>
            <w:r w:rsidRPr="00434B9F">
              <w:rPr>
                <w:rFonts w:asciiTheme="minorHAnsi" w:hAnsiTheme="minorHAnsi" w:cstheme="minorHAnsi"/>
                <w:i/>
                <w:iCs/>
                <w:color w:val="FF0000"/>
                <w:sz w:val="14"/>
                <w:szCs w:val="14"/>
              </w:rPr>
              <w:t>: Należy bezwzględnie wskazać zakres Usługi/prac w sposób umożliwiający ocenę spełniania warunku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C1D1" w14:textId="77777777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5B69917D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B1EBD1B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38210F07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291D643E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5009B49D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2E4C72D6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E34B249" w14:textId="66A85E67" w:rsidR="004241DC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D250E82" w14:textId="61AA5123" w:rsidR="004241DC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1320C0E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7AC678E7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7FFC237D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1AE5428" w14:textId="4418F969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67DF4537" w14:textId="77777777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4224" w14:textId="77777777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</w:tc>
      </w:tr>
      <w:tr w:rsidR="004241DC" w:rsidRPr="00ED54A1" w14:paraId="3F07F63C" w14:textId="77777777" w:rsidTr="004241DC">
        <w:trPr>
          <w:trHeight w:val="305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CFAC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20BC9BC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E4502CE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B4930CC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FF69400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9D7713A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D752768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92EC418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562DE45" w14:textId="4275B85E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Pr="009679B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4F18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3ED447E6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09464AE6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5F4AB33B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3150CCFB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0902CDEE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41A0C0E9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07CD579E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027536E4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3370F18F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2180FE08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0DBCFEE3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3BC72909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1A2ABEF3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25660F48" w14:textId="77777777" w:rsidR="004241DC" w:rsidRDefault="004241DC" w:rsidP="009679BD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  <w:p w14:paraId="7CF5DD0C" w14:textId="74EC397B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206EF7">
              <w:rPr>
                <w:rFonts w:asciiTheme="minorHAnsi" w:hAnsiTheme="minorHAnsi" w:cstheme="minorHAnsi"/>
                <w:color w:val="FF0000"/>
                <w:sz w:val="14"/>
                <w:szCs w:val="14"/>
              </w:rPr>
              <w:t>Uwaga</w:t>
            </w:r>
            <w:r w:rsidRPr="00434B9F">
              <w:rPr>
                <w:rFonts w:asciiTheme="minorHAnsi" w:hAnsiTheme="minorHAnsi" w:cstheme="minorHAnsi"/>
                <w:i/>
                <w:iCs/>
                <w:color w:val="FF0000"/>
                <w:sz w:val="14"/>
                <w:szCs w:val="14"/>
              </w:rPr>
              <w:t>: Należy bezwzględnie wskazać zakres Usługi/prac w sposób umożliwiający ocenę spełniania warunku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A2D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130FBC8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3D7F71C8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32E9EA0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32796E3F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804F130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39124D05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3A293B83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68484D90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4912C2FE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331F359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067E8F2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622FFCB2" w14:textId="77777777" w:rsidR="004241DC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5840958C" w14:textId="2D604B28" w:rsidR="004241DC" w:rsidRPr="009679BD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24297C11" w14:textId="40B602E3" w:rsidR="004241DC" w:rsidRPr="009679BD" w:rsidRDefault="004241DC" w:rsidP="004241DC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5ED5" w14:textId="77777777" w:rsidR="004241DC" w:rsidRPr="009679BD" w:rsidRDefault="004241DC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</w:tc>
      </w:tr>
    </w:tbl>
    <w:p w14:paraId="2038F480" w14:textId="77777777" w:rsidR="009679BD" w:rsidRDefault="009679BD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</w:p>
    <w:p w14:paraId="2405E16D" w14:textId="0D6E0FA0" w:rsidR="000043DA" w:rsidRDefault="00420BC2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</w:rPr>
      </w:pPr>
      <w:r w:rsidRPr="00420BC2">
        <w:rPr>
          <w:rFonts w:asciiTheme="minorHAnsi" w:hAnsiTheme="minorHAnsi" w:cs="Segoe UI"/>
          <w:b/>
          <w:sz w:val="18"/>
          <w:szCs w:val="18"/>
        </w:rPr>
        <w:t xml:space="preserve">Do wykazu załączamy dokumenty potwierdzające należyte wykonanie wskazanych w wykazie prac (np. referencje, protokoły odbioru i inne). Referencje, protokoły odbioru i inne dokumenty wystawione winny być przez odbiorcę </w:t>
      </w:r>
      <w:r w:rsidR="007D046F">
        <w:rPr>
          <w:rFonts w:asciiTheme="minorHAnsi" w:hAnsiTheme="minorHAnsi" w:cs="Segoe UI"/>
          <w:b/>
          <w:sz w:val="18"/>
          <w:szCs w:val="18"/>
        </w:rPr>
        <w:t>usługi.</w:t>
      </w:r>
    </w:p>
    <w:p w14:paraId="50A2168C" w14:textId="77777777" w:rsidR="00206EF7" w:rsidRDefault="00206EF7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</w:rPr>
      </w:pPr>
    </w:p>
    <w:p w14:paraId="5F510FDD" w14:textId="189B3857" w:rsidR="00206EF7" w:rsidRPr="00420BC2" w:rsidRDefault="00206EF7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</w:rPr>
      </w:pPr>
      <w:r>
        <w:rPr>
          <w:rFonts w:asciiTheme="minorHAnsi" w:hAnsiTheme="minorHAnsi" w:cs="Segoe UI"/>
          <w:b/>
          <w:sz w:val="18"/>
          <w:szCs w:val="18"/>
        </w:rPr>
        <w:t>Uwaga: Faktura nie jest dokumentem potwierdzającym należycie wykonanej usługi.</w:t>
      </w:r>
    </w:p>
    <w:p w14:paraId="10A5D7D6" w14:textId="77777777" w:rsidR="000043DA" w:rsidRPr="003E0522" w:rsidRDefault="000043DA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555D9ED" w14:textId="77777777" w:rsidR="000043DA" w:rsidRDefault="000043DA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34258D5" w14:textId="77777777" w:rsidR="00C03575" w:rsidRDefault="00C03575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0BFE95D" w14:textId="77777777" w:rsidR="00C03575" w:rsidRDefault="00C03575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8019D79" w14:textId="77777777" w:rsidR="00C03575" w:rsidRDefault="00C03575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1AF74D9" w14:textId="77777777" w:rsidR="006E0A69" w:rsidRPr="003E0522" w:rsidRDefault="006E0A69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EE0396B" w14:textId="77777777" w:rsidR="000043DA" w:rsidRPr="003E0522" w:rsidRDefault="000043DA" w:rsidP="000043DA">
      <w:pPr>
        <w:ind w:left="4956" w:hanging="4950"/>
        <w:rPr>
          <w:rFonts w:asciiTheme="minorHAnsi" w:eastAsia="Calibri" w:hAnsiTheme="minorHAnsi" w:cs="Segoe UI"/>
          <w:i/>
          <w:sz w:val="18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>………………………..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  <w:t>……………………………………………………………………..</w:t>
      </w:r>
    </w:p>
    <w:p w14:paraId="44FD81CA" w14:textId="0E8A1311" w:rsidR="0092497C" w:rsidRDefault="000043DA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6"/>
          <w:szCs w:val="16"/>
          <w:lang w:eastAsia="en-US"/>
        </w:rPr>
        <w:t>Miejscowość, data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="00F41C6A"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w imieniu Wykonawcy lub  pieczątka wraz z podpisem</w:t>
      </w:r>
    </w:p>
    <w:sectPr w:rsidR="0092497C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81F2B" w14:textId="77777777" w:rsidR="00A03101" w:rsidRDefault="00A03101" w:rsidP="00566A36">
      <w:r>
        <w:separator/>
      </w:r>
    </w:p>
  </w:endnote>
  <w:endnote w:type="continuationSeparator" w:id="0">
    <w:p w14:paraId="61E9CFF5" w14:textId="77777777" w:rsidR="00A03101" w:rsidRDefault="00A03101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7E256C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AA9DD" w14:textId="77777777" w:rsidR="00A03101" w:rsidRDefault="00A03101" w:rsidP="00566A36">
      <w:r>
        <w:separator/>
      </w:r>
    </w:p>
  </w:footnote>
  <w:footnote w:type="continuationSeparator" w:id="0">
    <w:p w14:paraId="61D896F8" w14:textId="77777777" w:rsidR="00A03101" w:rsidRDefault="00A03101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7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2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2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38"/>
  </w:num>
  <w:num w:numId="10" w16cid:durableId="1002003400">
    <w:abstractNumId w:val="57"/>
  </w:num>
  <w:num w:numId="11" w16cid:durableId="2106919439">
    <w:abstractNumId w:val="58"/>
  </w:num>
  <w:num w:numId="12" w16cid:durableId="780146346">
    <w:abstractNumId w:val="10"/>
  </w:num>
  <w:num w:numId="13" w16cid:durableId="1955404637">
    <w:abstractNumId w:val="29"/>
  </w:num>
  <w:num w:numId="14" w16cid:durableId="1806191918">
    <w:abstractNumId w:val="43"/>
  </w:num>
  <w:num w:numId="15" w16cid:durableId="1683623989">
    <w:abstractNumId w:val="31"/>
  </w:num>
  <w:num w:numId="16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1546407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651473396">
    <w:abstractNumId w:val="52"/>
  </w:num>
  <w:num w:numId="20" w16cid:durableId="327558864">
    <w:abstractNumId w:val="40"/>
  </w:num>
  <w:num w:numId="21" w16cid:durableId="4156625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986761">
    <w:abstractNumId w:val="44"/>
  </w:num>
  <w:num w:numId="23" w16cid:durableId="161883070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3844068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643574">
    <w:abstractNumId w:val="16"/>
  </w:num>
  <w:num w:numId="28" w16cid:durableId="243880809">
    <w:abstractNumId w:val="35"/>
  </w:num>
  <w:num w:numId="29" w16cid:durableId="737728">
    <w:abstractNumId w:val="50"/>
  </w:num>
  <w:num w:numId="30" w16cid:durableId="1261136531">
    <w:abstractNumId w:val="34"/>
  </w:num>
  <w:num w:numId="31" w16cid:durableId="809326757">
    <w:abstractNumId w:val="21"/>
  </w:num>
  <w:num w:numId="32" w16cid:durableId="1050498457">
    <w:abstractNumId w:val="19"/>
  </w:num>
  <w:num w:numId="33" w16cid:durableId="6162585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434449">
    <w:abstractNumId w:val="47"/>
  </w:num>
  <w:num w:numId="35" w16cid:durableId="492792194">
    <w:abstractNumId w:val="23"/>
  </w:num>
  <w:num w:numId="36" w16cid:durableId="1263608425">
    <w:abstractNumId w:val="39"/>
  </w:num>
  <w:num w:numId="37" w16cid:durableId="1855656363">
    <w:abstractNumId w:val="53"/>
  </w:num>
  <w:num w:numId="38" w16cid:durableId="626278269">
    <w:abstractNumId w:val="51"/>
  </w:num>
  <w:num w:numId="39" w16cid:durableId="807017037">
    <w:abstractNumId w:val="14"/>
  </w:num>
  <w:num w:numId="40" w16cid:durableId="1850488165">
    <w:abstractNumId w:val="54"/>
  </w:num>
  <w:num w:numId="41" w16cid:durableId="1816336490">
    <w:abstractNumId w:val="56"/>
  </w:num>
  <w:num w:numId="42" w16cid:durableId="232473711">
    <w:abstractNumId w:val="49"/>
  </w:num>
  <w:num w:numId="43" w16cid:durableId="597326360">
    <w:abstractNumId w:val="33"/>
  </w:num>
  <w:num w:numId="44" w16cid:durableId="1052995351">
    <w:abstractNumId w:val="37"/>
  </w:num>
  <w:num w:numId="45" w16cid:durableId="604077929">
    <w:abstractNumId w:val="32"/>
  </w:num>
  <w:num w:numId="46" w16cid:durableId="1494445397">
    <w:abstractNumId w:val="60"/>
  </w:num>
  <w:num w:numId="47" w16cid:durableId="93625222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704203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514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7029"/>
    <w:rsid w:val="001179D3"/>
    <w:rsid w:val="00117E13"/>
    <w:rsid w:val="00120BE6"/>
    <w:rsid w:val="00120CB9"/>
    <w:rsid w:val="00120EAE"/>
    <w:rsid w:val="00121680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B71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62F7"/>
    <w:rsid w:val="00206363"/>
    <w:rsid w:val="00206930"/>
    <w:rsid w:val="00206EF7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3AE"/>
    <w:rsid w:val="002315CC"/>
    <w:rsid w:val="00231826"/>
    <w:rsid w:val="002334A2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388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696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0C65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47C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B7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6F5D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1DC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6CF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374"/>
    <w:rsid w:val="0043397C"/>
    <w:rsid w:val="00433BF9"/>
    <w:rsid w:val="00433F6D"/>
    <w:rsid w:val="004342BC"/>
    <w:rsid w:val="00434893"/>
    <w:rsid w:val="00434B0B"/>
    <w:rsid w:val="00434B9F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669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71E4"/>
    <w:rsid w:val="004F76A4"/>
    <w:rsid w:val="00500BC9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2F46"/>
    <w:rsid w:val="00543659"/>
    <w:rsid w:val="00543890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0F25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494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42B0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AD0"/>
    <w:rsid w:val="006B3E16"/>
    <w:rsid w:val="006B41C3"/>
    <w:rsid w:val="006B445D"/>
    <w:rsid w:val="006B4467"/>
    <w:rsid w:val="006B4CDD"/>
    <w:rsid w:val="006B5F23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4EA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A32"/>
    <w:rsid w:val="00744D5F"/>
    <w:rsid w:val="00745282"/>
    <w:rsid w:val="00745392"/>
    <w:rsid w:val="00745CAA"/>
    <w:rsid w:val="00745D40"/>
    <w:rsid w:val="0074637E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3E7A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2D06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29F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6E0B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2D4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80E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3101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27BE8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3199"/>
    <w:rsid w:val="00AB4D62"/>
    <w:rsid w:val="00AB4E0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0AB4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833"/>
    <w:rsid w:val="00C03575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9E9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4D54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4B71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28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072"/>
    <w:rsid w:val="00DE27C4"/>
    <w:rsid w:val="00DE2A76"/>
    <w:rsid w:val="00DE2D22"/>
    <w:rsid w:val="00DE3A06"/>
    <w:rsid w:val="00DE3C4A"/>
    <w:rsid w:val="00DE3E2C"/>
    <w:rsid w:val="00DE3FF5"/>
    <w:rsid w:val="00DE47C0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652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125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3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6F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45E5"/>
    <w:rsid w:val="00FD4C10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Wzór wykazu usług.docx</dmsv2BaseFileName>
    <dmsv2BaseDisplayName xmlns="http://schemas.microsoft.com/sharepoint/v3">Załącznik nr 4 Wzór wykazu usług</dmsv2BaseDisplayName>
    <dmsv2SWPP2ObjectNumber xmlns="http://schemas.microsoft.com/sharepoint/v3">POST/EOD/EOD/BM/00109/2026                        </dmsv2SWPP2ObjectNumber>
    <dmsv2SWPP2SumMD5 xmlns="http://schemas.microsoft.com/sharepoint/v3">3e6041a3b7b08247ff7269790bf12246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711208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24903732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0000000100050005001b000c</dmsv2SWPP2ObjectDepartment>
    <dmsv2SWPP2ObjectName xmlns="http://schemas.microsoft.com/sharepoint/v3">Postępowanie</dmsv2SWPP2ObjectName>
    <_dlc_DocId xmlns="a19cb1c7-c5c7-46d4-85ae-d83685407bba">FJ3FSM7XJ42E-1943046417-17605</_dlc_DocId>
    <_dlc_DocIdUrl xmlns="a19cb1c7-c5c7-46d4-85ae-d83685407bba">
      <Url>https://swpp2.dms.gkpge.pl/sites/43/_layouts/15/DocIdRedir.aspx?ID=FJ3FSM7XJ42E-1943046417-17605</Url>
      <Description>FJ3FSM7XJ42E-1943046417-17605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0EC211-AC7D-4196-BABE-34898F5F0B04}"/>
</file>

<file path=customXml/itemProps3.xml><?xml version="1.0" encoding="utf-8"?>
<ds:datastoreItem xmlns:ds="http://schemas.openxmlformats.org/officeDocument/2006/customXml" ds:itemID="{505AA1A6-0352-4324-8B6A-E1E8A88E61C9}"/>
</file>

<file path=customXml/itemProps4.xml><?xml version="1.0" encoding="utf-8"?>
<ds:datastoreItem xmlns:ds="http://schemas.openxmlformats.org/officeDocument/2006/customXml" ds:itemID="{AB693A8F-7A57-4924-8D23-5FFE0A03C1A8}"/>
</file>

<file path=customXml/itemProps5.xml><?xml version="1.0" encoding="utf-8"?>
<ds:datastoreItem xmlns:ds="http://schemas.openxmlformats.org/officeDocument/2006/customXml" ds:itemID="{6E18AA5B-3AF4-4179-9371-904E32C238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11</cp:revision>
  <cp:lastPrinted>2026-02-06T08:34:00Z</cp:lastPrinted>
  <dcterms:created xsi:type="dcterms:W3CDTF">2026-04-09T12:03:00Z</dcterms:created>
  <dcterms:modified xsi:type="dcterms:W3CDTF">2026-04-10T09:11:00Z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0x010189100082197C06C027954DBEA5AFF9B24C6A4F</vt:lpwstr>
  </property>
  <property fmtid="{D5CDD505-2E9C-101B-9397-08002B2CF9AE}" pid="10" name="_dlc_DocIdItemGuid">
    <vt:lpwstr>4727cd0a-28f0-4c7e-a3f1-29c91b195ab2</vt:lpwstr>
  </property>
</Properties>
</file>